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0A9B2" w14:textId="77777777" w:rsidR="001856E7" w:rsidRPr="001856E7" w:rsidRDefault="001856E7" w:rsidP="001856E7">
      <w:pPr>
        <w:autoSpaceDE w:val="0"/>
        <w:autoSpaceDN w:val="0"/>
        <w:adjustRightInd w:val="0"/>
        <w:rPr>
          <w:rFonts w:cstheme="minorHAnsi"/>
          <w:bCs/>
          <w:sz w:val="20"/>
          <w:szCs w:val="18"/>
        </w:rPr>
      </w:pPr>
      <w:r w:rsidRPr="001856E7">
        <w:rPr>
          <w:rFonts w:cstheme="minorHAnsi"/>
          <w:bCs/>
          <w:sz w:val="20"/>
          <w:szCs w:val="18"/>
        </w:rPr>
        <w:t xml:space="preserve">Chad R </w:t>
      </w:r>
      <w:proofErr w:type="spellStart"/>
      <w:r w:rsidRPr="001856E7">
        <w:rPr>
          <w:rFonts w:cstheme="minorHAnsi"/>
          <w:bCs/>
          <w:sz w:val="20"/>
          <w:szCs w:val="18"/>
        </w:rPr>
        <w:t>Swahn</w:t>
      </w:r>
      <w:proofErr w:type="spellEnd"/>
      <w:r w:rsidRPr="001856E7">
        <w:rPr>
          <w:rFonts w:cstheme="minorHAnsi"/>
          <w:bCs/>
          <w:sz w:val="20"/>
          <w:szCs w:val="18"/>
        </w:rPr>
        <w:t xml:space="preserve"> Against Shady Oaks </w:t>
      </w:r>
    </w:p>
    <w:p w14:paraId="180AE1EA" w14:textId="77777777" w:rsidR="001856E7" w:rsidRPr="001856E7" w:rsidRDefault="001856E7" w:rsidP="001856E7">
      <w:pPr>
        <w:autoSpaceDE w:val="0"/>
        <w:autoSpaceDN w:val="0"/>
        <w:adjustRightInd w:val="0"/>
        <w:rPr>
          <w:rFonts w:cstheme="minorHAnsi"/>
          <w:bCs/>
          <w:sz w:val="20"/>
          <w:szCs w:val="18"/>
        </w:rPr>
      </w:pPr>
      <w:r w:rsidRPr="001856E7">
        <w:rPr>
          <w:rFonts w:cstheme="minorHAnsi"/>
          <w:bCs/>
          <w:sz w:val="20"/>
          <w:szCs w:val="18"/>
        </w:rPr>
        <w:t>Water Supply Co</w:t>
      </w:r>
    </w:p>
    <w:p w14:paraId="74899616" w14:textId="77777777" w:rsidR="001856E7" w:rsidRPr="001856E7" w:rsidRDefault="001856E7" w:rsidP="001856E7">
      <w:pPr>
        <w:autoSpaceDE w:val="0"/>
        <w:autoSpaceDN w:val="0"/>
        <w:adjustRightInd w:val="0"/>
        <w:rPr>
          <w:rFonts w:cstheme="minorHAnsi"/>
          <w:bCs/>
          <w:sz w:val="20"/>
          <w:szCs w:val="18"/>
        </w:rPr>
      </w:pPr>
      <w:r w:rsidRPr="001856E7">
        <w:rPr>
          <w:rFonts w:cstheme="minorHAnsi"/>
          <w:bCs/>
          <w:sz w:val="20"/>
          <w:szCs w:val="18"/>
        </w:rPr>
        <w:t>SOAH Docket - 473-20-3820 WS</w:t>
      </w:r>
    </w:p>
    <w:p w14:paraId="5D4FC027" w14:textId="77777777" w:rsidR="001856E7" w:rsidRPr="001856E7" w:rsidRDefault="001856E7" w:rsidP="001856E7">
      <w:pPr>
        <w:autoSpaceDE w:val="0"/>
        <w:autoSpaceDN w:val="0"/>
        <w:adjustRightInd w:val="0"/>
        <w:rPr>
          <w:rFonts w:cstheme="minorHAnsi"/>
          <w:bCs/>
          <w:sz w:val="20"/>
          <w:szCs w:val="18"/>
        </w:rPr>
      </w:pPr>
      <w:r w:rsidRPr="001856E7">
        <w:rPr>
          <w:rFonts w:cstheme="minorHAnsi"/>
          <w:bCs/>
          <w:sz w:val="20"/>
          <w:szCs w:val="18"/>
        </w:rPr>
        <w:t>POC Docket - 50367</w:t>
      </w:r>
    </w:p>
    <w:p w14:paraId="578B833D" w14:textId="77777777" w:rsidR="001856E7" w:rsidRPr="001856E7" w:rsidRDefault="001856E7" w:rsidP="001856E7">
      <w:pPr>
        <w:autoSpaceDE w:val="0"/>
        <w:autoSpaceDN w:val="0"/>
        <w:adjustRightInd w:val="0"/>
        <w:rPr>
          <w:rFonts w:cstheme="minorHAnsi"/>
          <w:bCs/>
          <w:sz w:val="20"/>
          <w:szCs w:val="18"/>
        </w:rPr>
      </w:pPr>
    </w:p>
    <w:p w14:paraId="1E36AAA8" w14:textId="77777777" w:rsidR="001856E7" w:rsidRDefault="001856E7" w:rsidP="001856E7">
      <w:pPr>
        <w:autoSpaceDE w:val="0"/>
        <w:autoSpaceDN w:val="0"/>
        <w:adjustRightInd w:val="0"/>
        <w:rPr>
          <w:rFonts w:cstheme="minorHAnsi"/>
          <w:bCs/>
          <w:sz w:val="20"/>
          <w:szCs w:val="18"/>
        </w:rPr>
      </w:pPr>
      <w:r w:rsidRPr="001856E7">
        <w:rPr>
          <w:rFonts w:cstheme="minorHAnsi"/>
          <w:bCs/>
          <w:sz w:val="20"/>
          <w:szCs w:val="18"/>
        </w:rPr>
        <w:t xml:space="preserve">District Testimony of Chad R </w:t>
      </w:r>
      <w:proofErr w:type="spellStart"/>
      <w:r w:rsidRPr="001856E7">
        <w:rPr>
          <w:rFonts w:cstheme="minorHAnsi"/>
          <w:bCs/>
          <w:sz w:val="20"/>
          <w:szCs w:val="18"/>
        </w:rPr>
        <w:t>Swahn</w:t>
      </w:r>
      <w:proofErr w:type="spellEnd"/>
      <w:r w:rsidRPr="001856E7">
        <w:rPr>
          <w:rFonts w:cstheme="minorHAnsi"/>
          <w:bCs/>
          <w:sz w:val="20"/>
          <w:szCs w:val="18"/>
        </w:rPr>
        <w:t>, July 10, 2020</w:t>
      </w:r>
    </w:p>
    <w:p w14:paraId="323DAD4C" w14:textId="77777777" w:rsidR="001856E7" w:rsidRPr="001856E7" w:rsidRDefault="001856E7" w:rsidP="001856E7">
      <w:pPr>
        <w:autoSpaceDE w:val="0"/>
        <w:autoSpaceDN w:val="0"/>
        <w:adjustRightInd w:val="0"/>
        <w:rPr>
          <w:rFonts w:cstheme="minorHAnsi"/>
          <w:bCs/>
          <w:sz w:val="20"/>
          <w:szCs w:val="18"/>
        </w:rPr>
      </w:pPr>
    </w:p>
    <w:p w14:paraId="032E1448" w14:textId="77777777" w:rsidR="001856E7" w:rsidRDefault="001856E7" w:rsidP="001856E7">
      <w:pPr>
        <w:pStyle w:val="ListParagraph"/>
        <w:numPr>
          <w:ilvl w:val="0"/>
          <w:numId w:val="17"/>
        </w:numPr>
        <w:autoSpaceDE w:val="0"/>
        <w:autoSpaceDN w:val="0"/>
        <w:adjustRightInd w:val="0"/>
        <w:rPr>
          <w:rFonts w:cstheme="minorHAnsi"/>
          <w:bCs/>
          <w:sz w:val="20"/>
          <w:szCs w:val="18"/>
        </w:rPr>
      </w:pPr>
      <w:r w:rsidRPr="001856E7">
        <w:rPr>
          <w:rFonts w:cstheme="minorHAnsi"/>
          <w:bCs/>
          <w:sz w:val="20"/>
          <w:szCs w:val="18"/>
        </w:rPr>
        <w:t>Q: Please state your name and mailing address.</w:t>
      </w:r>
    </w:p>
    <w:p w14:paraId="19CCAF34"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 xml:space="preserve">A: Chad R </w:t>
      </w:r>
      <w:proofErr w:type="spellStart"/>
      <w:r w:rsidRPr="001856E7">
        <w:rPr>
          <w:rFonts w:cstheme="minorHAnsi"/>
          <w:bCs/>
          <w:sz w:val="20"/>
          <w:szCs w:val="18"/>
        </w:rPr>
        <w:t>Swahn</w:t>
      </w:r>
      <w:proofErr w:type="spellEnd"/>
      <w:r w:rsidRPr="001856E7">
        <w:rPr>
          <w:rFonts w:cstheme="minorHAnsi"/>
          <w:bCs/>
          <w:sz w:val="20"/>
          <w:szCs w:val="18"/>
        </w:rPr>
        <w:t>, mailing address Post Office Box 251, Floresville, TX 78114.</w:t>
      </w:r>
    </w:p>
    <w:p w14:paraId="5C6A1557" w14:textId="77777777" w:rsidR="001856E7" w:rsidRPr="001856E7" w:rsidRDefault="001856E7" w:rsidP="001856E7">
      <w:pPr>
        <w:pStyle w:val="ListParagraph"/>
        <w:numPr>
          <w:ilvl w:val="0"/>
          <w:numId w:val="17"/>
        </w:numPr>
        <w:autoSpaceDE w:val="0"/>
        <w:autoSpaceDN w:val="0"/>
        <w:adjustRightInd w:val="0"/>
        <w:rPr>
          <w:rFonts w:cstheme="minorHAnsi"/>
          <w:bCs/>
          <w:sz w:val="20"/>
          <w:szCs w:val="18"/>
        </w:rPr>
      </w:pPr>
      <w:proofErr w:type="spellStart"/>
      <w:proofErr w:type="gramStart"/>
      <w:r w:rsidRPr="001856E7">
        <w:rPr>
          <w:rFonts w:cstheme="minorHAnsi"/>
          <w:bCs/>
          <w:sz w:val="20"/>
          <w:szCs w:val="18"/>
        </w:rPr>
        <w:t>Q:What</w:t>
      </w:r>
      <w:proofErr w:type="spellEnd"/>
      <w:proofErr w:type="gramEnd"/>
      <w:r w:rsidRPr="001856E7">
        <w:rPr>
          <w:rFonts w:cstheme="minorHAnsi"/>
          <w:bCs/>
          <w:sz w:val="20"/>
          <w:szCs w:val="18"/>
        </w:rPr>
        <w:t xml:space="preserve"> is property address?</w:t>
      </w:r>
    </w:p>
    <w:p w14:paraId="6CC184F7"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A: The address of my property is 327 Hickory Hill Dr., La Vernia, TX 78121.</w:t>
      </w:r>
    </w:p>
    <w:p w14:paraId="5716FA2E" w14:textId="77777777" w:rsidR="001856E7" w:rsidRPr="001856E7" w:rsidRDefault="001856E7" w:rsidP="001856E7">
      <w:pPr>
        <w:pStyle w:val="ListParagraph"/>
        <w:numPr>
          <w:ilvl w:val="0"/>
          <w:numId w:val="17"/>
        </w:numPr>
        <w:autoSpaceDE w:val="0"/>
        <w:autoSpaceDN w:val="0"/>
        <w:adjustRightInd w:val="0"/>
        <w:rPr>
          <w:rFonts w:cstheme="minorHAnsi"/>
          <w:bCs/>
          <w:sz w:val="20"/>
          <w:szCs w:val="18"/>
        </w:rPr>
      </w:pPr>
      <w:r w:rsidRPr="001856E7">
        <w:rPr>
          <w:rFonts w:cstheme="minorHAnsi"/>
          <w:bCs/>
          <w:sz w:val="20"/>
          <w:szCs w:val="18"/>
        </w:rPr>
        <w:t>Q: What date did you buy the property?</w:t>
      </w:r>
    </w:p>
    <w:p w14:paraId="278899B1"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A: I purchased the property on July 27, 2018.</w:t>
      </w:r>
    </w:p>
    <w:p w14:paraId="3E7CF31E" w14:textId="77777777" w:rsidR="001856E7" w:rsidRPr="001856E7" w:rsidRDefault="001856E7" w:rsidP="001856E7">
      <w:pPr>
        <w:pStyle w:val="ListParagraph"/>
        <w:numPr>
          <w:ilvl w:val="0"/>
          <w:numId w:val="17"/>
        </w:numPr>
        <w:autoSpaceDE w:val="0"/>
        <w:autoSpaceDN w:val="0"/>
        <w:adjustRightInd w:val="0"/>
        <w:rPr>
          <w:rFonts w:cstheme="minorHAnsi"/>
          <w:bCs/>
          <w:sz w:val="20"/>
          <w:szCs w:val="18"/>
        </w:rPr>
      </w:pPr>
      <w:r w:rsidRPr="001856E7">
        <w:rPr>
          <w:rFonts w:cstheme="minorHAnsi"/>
          <w:bCs/>
          <w:sz w:val="20"/>
          <w:szCs w:val="18"/>
        </w:rPr>
        <w:t>Q: Who did you buy the property from?</w:t>
      </w:r>
    </w:p>
    <w:p w14:paraId="5A879B3E"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A: I bought the property from Thomas Richard Weldon.</w:t>
      </w:r>
    </w:p>
    <w:p w14:paraId="1F5B6F18" w14:textId="77777777" w:rsidR="001856E7" w:rsidRPr="001856E7" w:rsidRDefault="001856E7" w:rsidP="001856E7">
      <w:pPr>
        <w:pStyle w:val="ListParagraph"/>
        <w:numPr>
          <w:ilvl w:val="0"/>
          <w:numId w:val="17"/>
        </w:numPr>
        <w:autoSpaceDE w:val="0"/>
        <w:autoSpaceDN w:val="0"/>
        <w:adjustRightInd w:val="0"/>
        <w:rPr>
          <w:rFonts w:cstheme="minorHAnsi"/>
          <w:bCs/>
          <w:sz w:val="20"/>
          <w:szCs w:val="18"/>
        </w:rPr>
      </w:pPr>
      <w:r w:rsidRPr="001856E7">
        <w:rPr>
          <w:rFonts w:cstheme="minorHAnsi"/>
          <w:bCs/>
          <w:sz w:val="20"/>
          <w:szCs w:val="18"/>
        </w:rPr>
        <w:t>Q: Why did you wait to turn on the water service?</w:t>
      </w:r>
    </w:p>
    <w:p w14:paraId="11C1AFD5"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A: I was working out of town. I was afraid to have the water turned on in case of a water break while I was not at home.</w:t>
      </w:r>
    </w:p>
    <w:p w14:paraId="4E833620" w14:textId="77777777" w:rsidR="001856E7" w:rsidRPr="001856E7" w:rsidRDefault="001856E7" w:rsidP="001856E7">
      <w:pPr>
        <w:pStyle w:val="ListParagraph"/>
        <w:numPr>
          <w:ilvl w:val="0"/>
          <w:numId w:val="17"/>
        </w:numPr>
        <w:autoSpaceDE w:val="0"/>
        <w:autoSpaceDN w:val="0"/>
        <w:adjustRightInd w:val="0"/>
        <w:rPr>
          <w:rFonts w:cstheme="minorHAnsi"/>
          <w:bCs/>
          <w:sz w:val="20"/>
          <w:szCs w:val="18"/>
        </w:rPr>
      </w:pPr>
      <w:r w:rsidRPr="001856E7">
        <w:rPr>
          <w:rFonts w:cstheme="minorHAnsi"/>
          <w:bCs/>
          <w:sz w:val="20"/>
          <w:szCs w:val="18"/>
        </w:rPr>
        <w:t xml:space="preserve">Q: What date did you contact Sandra </w:t>
      </w:r>
      <w:proofErr w:type="spellStart"/>
      <w:r w:rsidRPr="001856E7">
        <w:rPr>
          <w:rFonts w:cstheme="minorHAnsi"/>
          <w:bCs/>
          <w:sz w:val="20"/>
          <w:szCs w:val="18"/>
        </w:rPr>
        <w:t>Strozer</w:t>
      </w:r>
      <w:proofErr w:type="spellEnd"/>
      <w:r w:rsidRPr="001856E7">
        <w:rPr>
          <w:rFonts w:cstheme="minorHAnsi"/>
          <w:bCs/>
          <w:sz w:val="20"/>
          <w:szCs w:val="18"/>
        </w:rPr>
        <w:t xml:space="preserve"> to receive the application for water service at 327 Hickory Hill La Vernia?</w:t>
      </w:r>
    </w:p>
    <w:p w14:paraId="1AC048DD"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 xml:space="preserve">A: I contacted Sandra </w:t>
      </w:r>
      <w:proofErr w:type="spellStart"/>
      <w:r w:rsidRPr="001856E7">
        <w:rPr>
          <w:rFonts w:cstheme="minorHAnsi"/>
          <w:bCs/>
          <w:sz w:val="20"/>
          <w:szCs w:val="18"/>
        </w:rPr>
        <w:t>Strozer</w:t>
      </w:r>
      <w:proofErr w:type="spellEnd"/>
      <w:r w:rsidRPr="001856E7">
        <w:rPr>
          <w:rFonts w:cstheme="minorHAnsi"/>
          <w:bCs/>
          <w:sz w:val="20"/>
          <w:szCs w:val="18"/>
        </w:rPr>
        <w:t xml:space="preserve"> in April 2019 and received an application from Hickory Hill Water Supply Co DBA Shady Oaks Water Supply Co. I sent in the application and made a deposit of $135.00 on April 25, 2019.</w:t>
      </w:r>
    </w:p>
    <w:p w14:paraId="5DB7F497" w14:textId="77777777" w:rsidR="001856E7" w:rsidRPr="001856E7" w:rsidRDefault="001856E7" w:rsidP="001856E7">
      <w:pPr>
        <w:pStyle w:val="ListParagraph"/>
        <w:numPr>
          <w:ilvl w:val="0"/>
          <w:numId w:val="17"/>
        </w:numPr>
        <w:autoSpaceDE w:val="0"/>
        <w:autoSpaceDN w:val="0"/>
        <w:adjustRightInd w:val="0"/>
        <w:rPr>
          <w:rFonts w:cstheme="minorHAnsi"/>
          <w:bCs/>
          <w:sz w:val="20"/>
          <w:szCs w:val="18"/>
        </w:rPr>
      </w:pPr>
      <w:r w:rsidRPr="001856E7">
        <w:rPr>
          <w:rFonts w:cstheme="minorHAnsi"/>
          <w:bCs/>
          <w:sz w:val="20"/>
          <w:szCs w:val="18"/>
        </w:rPr>
        <w:t>Q: Why did you turn on the water?</w:t>
      </w:r>
    </w:p>
    <w:p w14:paraId="752F286F"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A: I let a homeless single mother, Megan Leslie, move into the home on my property.</w:t>
      </w:r>
    </w:p>
    <w:p w14:paraId="2D2F1386" w14:textId="77777777" w:rsidR="001856E7" w:rsidRPr="001856E7" w:rsidRDefault="001856E7" w:rsidP="001856E7">
      <w:pPr>
        <w:pStyle w:val="ListParagraph"/>
        <w:numPr>
          <w:ilvl w:val="0"/>
          <w:numId w:val="17"/>
        </w:numPr>
        <w:autoSpaceDE w:val="0"/>
        <w:autoSpaceDN w:val="0"/>
        <w:adjustRightInd w:val="0"/>
        <w:rPr>
          <w:rFonts w:cstheme="minorHAnsi"/>
          <w:bCs/>
          <w:sz w:val="20"/>
          <w:szCs w:val="18"/>
        </w:rPr>
      </w:pPr>
      <w:r w:rsidRPr="001856E7">
        <w:rPr>
          <w:rFonts w:cstheme="minorHAnsi"/>
          <w:bCs/>
          <w:sz w:val="20"/>
          <w:szCs w:val="18"/>
        </w:rPr>
        <w:t>Q: Did you have any type of relationship with Megan Leslie?</w:t>
      </w:r>
    </w:p>
    <w:p w14:paraId="020CD66C" w14:textId="77777777" w:rsid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 xml:space="preserve">A: No. I had no legal relationship with Megan Leslie, nor did she have any authority to act on my behalf at any time under any circumstances, including contacting Shady Oaks Water Supply Co for any services. </w:t>
      </w:r>
    </w:p>
    <w:p w14:paraId="418A9F70" w14:textId="77777777" w:rsidR="001856E7" w:rsidRDefault="001856E7" w:rsidP="001856E7">
      <w:pPr>
        <w:pStyle w:val="ListParagraph"/>
        <w:numPr>
          <w:ilvl w:val="0"/>
          <w:numId w:val="17"/>
        </w:numPr>
        <w:autoSpaceDE w:val="0"/>
        <w:autoSpaceDN w:val="0"/>
        <w:adjustRightInd w:val="0"/>
        <w:rPr>
          <w:rFonts w:cstheme="minorHAnsi"/>
          <w:bCs/>
          <w:sz w:val="20"/>
          <w:szCs w:val="18"/>
        </w:rPr>
      </w:pPr>
      <w:r w:rsidRPr="001856E7">
        <w:rPr>
          <w:rFonts w:cstheme="minorHAnsi"/>
          <w:bCs/>
          <w:sz w:val="20"/>
          <w:szCs w:val="18"/>
        </w:rPr>
        <w:t>Q: When did the billing problem start?</w:t>
      </w:r>
    </w:p>
    <w:p w14:paraId="7E1359FD"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 xml:space="preserve">A: The billing problem started from the initial bill dated June 2019 and in the amount of $304.37. </w:t>
      </w:r>
    </w:p>
    <w:p w14:paraId="477028A2" w14:textId="77777777" w:rsidR="001856E7" w:rsidRPr="001856E7" w:rsidRDefault="001856E7" w:rsidP="001856E7">
      <w:pPr>
        <w:pStyle w:val="ListParagraph"/>
        <w:autoSpaceDE w:val="0"/>
        <w:autoSpaceDN w:val="0"/>
        <w:adjustRightInd w:val="0"/>
        <w:ind w:left="1440"/>
        <w:rPr>
          <w:rFonts w:cstheme="minorHAnsi"/>
          <w:bCs/>
          <w:sz w:val="20"/>
          <w:szCs w:val="18"/>
        </w:rPr>
      </w:pPr>
      <w:r w:rsidRPr="001856E7">
        <w:rPr>
          <w:rFonts w:cstheme="minorHAnsi"/>
          <w:bCs/>
          <w:sz w:val="20"/>
          <w:szCs w:val="18"/>
        </w:rPr>
        <w:t>Here is the timeline:</w:t>
      </w:r>
    </w:p>
    <w:p w14:paraId="34D3B415" w14:textId="77777777" w:rsidR="001856E7" w:rsidRPr="001856E7" w:rsidRDefault="001856E7" w:rsidP="001856E7">
      <w:pPr>
        <w:pStyle w:val="ListParagraph"/>
        <w:autoSpaceDE w:val="0"/>
        <w:autoSpaceDN w:val="0"/>
        <w:adjustRightInd w:val="0"/>
        <w:ind w:left="1440"/>
        <w:rPr>
          <w:rFonts w:cstheme="minorHAnsi"/>
          <w:bCs/>
          <w:sz w:val="20"/>
          <w:szCs w:val="18"/>
        </w:rPr>
      </w:pPr>
      <w:r w:rsidRPr="001856E7">
        <w:rPr>
          <w:rFonts w:cstheme="minorHAnsi"/>
          <w:bCs/>
          <w:sz w:val="20"/>
          <w:szCs w:val="18"/>
        </w:rPr>
        <w:t>Property purchased: July 27, 2018</w:t>
      </w:r>
    </w:p>
    <w:p w14:paraId="38B04C51" w14:textId="77777777" w:rsidR="001856E7" w:rsidRPr="001856E7" w:rsidRDefault="001856E7" w:rsidP="001856E7">
      <w:pPr>
        <w:pStyle w:val="ListParagraph"/>
        <w:autoSpaceDE w:val="0"/>
        <w:autoSpaceDN w:val="0"/>
        <w:adjustRightInd w:val="0"/>
        <w:ind w:left="1440"/>
        <w:rPr>
          <w:rFonts w:cstheme="minorHAnsi"/>
          <w:bCs/>
          <w:sz w:val="20"/>
          <w:szCs w:val="18"/>
        </w:rPr>
      </w:pPr>
      <w:r w:rsidRPr="001856E7">
        <w:rPr>
          <w:rFonts w:cstheme="minorHAnsi"/>
          <w:bCs/>
          <w:sz w:val="20"/>
          <w:szCs w:val="18"/>
        </w:rPr>
        <w:t>Application for service with deposit: April 25, 2019</w:t>
      </w:r>
    </w:p>
    <w:p w14:paraId="5E6C8C3A" w14:textId="77777777" w:rsidR="001856E7" w:rsidRPr="001856E7" w:rsidRDefault="001856E7" w:rsidP="001856E7">
      <w:pPr>
        <w:pStyle w:val="ListParagraph"/>
        <w:autoSpaceDE w:val="0"/>
        <w:autoSpaceDN w:val="0"/>
        <w:adjustRightInd w:val="0"/>
        <w:ind w:left="1440"/>
        <w:rPr>
          <w:rFonts w:cstheme="minorHAnsi"/>
          <w:bCs/>
          <w:sz w:val="20"/>
          <w:szCs w:val="18"/>
        </w:rPr>
      </w:pPr>
      <w:r w:rsidRPr="001856E7">
        <w:rPr>
          <w:rFonts w:cstheme="minorHAnsi"/>
          <w:bCs/>
          <w:sz w:val="20"/>
          <w:szCs w:val="18"/>
        </w:rPr>
        <w:t>First bill received: June 2019 ($304.37)</w:t>
      </w:r>
    </w:p>
    <w:p w14:paraId="054C6DE2" w14:textId="77777777" w:rsidR="001856E7" w:rsidRPr="001856E7" w:rsidRDefault="001856E7" w:rsidP="001856E7">
      <w:pPr>
        <w:pStyle w:val="ListParagraph"/>
        <w:autoSpaceDE w:val="0"/>
        <w:autoSpaceDN w:val="0"/>
        <w:adjustRightInd w:val="0"/>
        <w:ind w:left="1440"/>
        <w:rPr>
          <w:rFonts w:cstheme="minorHAnsi"/>
          <w:bCs/>
          <w:sz w:val="20"/>
          <w:szCs w:val="18"/>
        </w:rPr>
      </w:pPr>
      <w:r w:rsidRPr="001856E7">
        <w:rPr>
          <w:rFonts w:cstheme="minorHAnsi"/>
          <w:bCs/>
          <w:sz w:val="20"/>
          <w:szCs w:val="18"/>
        </w:rPr>
        <w:t xml:space="preserve">First bill included water usage charges from July 27, 2018 before services were </w:t>
      </w:r>
    </w:p>
    <w:p w14:paraId="60201E4A" w14:textId="77777777" w:rsidR="001856E7" w:rsidRPr="001856E7" w:rsidRDefault="001856E7" w:rsidP="001856E7">
      <w:pPr>
        <w:pStyle w:val="ListParagraph"/>
        <w:autoSpaceDE w:val="0"/>
        <w:autoSpaceDN w:val="0"/>
        <w:adjustRightInd w:val="0"/>
        <w:ind w:left="1440"/>
        <w:rPr>
          <w:rFonts w:cstheme="minorHAnsi"/>
          <w:bCs/>
          <w:sz w:val="20"/>
          <w:szCs w:val="18"/>
        </w:rPr>
      </w:pPr>
      <w:r w:rsidRPr="001856E7">
        <w:rPr>
          <w:rFonts w:cstheme="minorHAnsi"/>
          <w:bCs/>
          <w:sz w:val="20"/>
          <w:szCs w:val="18"/>
        </w:rPr>
        <w:t xml:space="preserve">requested, as well as a minimum water charge, interest, and late fees dating from the property </w:t>
      </w:r>
    </w:p>
    <w:p w14:paraId="4B36D6A6" w14:textId="77777777" w:rsidR="001856E7" w:rsidRPr="001856E7" w:rsidRDefault="001856E7" w:rsidP="001856E7">
      <w:pPr>
        <w:pStyle w:val="ListParagraph"/>
        <w:autoSpaceDE w:val="0"/>
        <w:autoSpaceDN w:val="0"/>
        <w:adjustRightInd w:val="0"/>
        <w:ind w:left="1440"/>
        <w:rPr>
          <w:rFonts w:cstheme="minorHAnsi"/>
          <w:bCs/>
          <w:sz w:val="20"/>
          <w:szCs w:val="18"/>
        </w:rPr>
      </w:pPr>
      <w:r w:rsidRPr="001856E7">
        <w:rPr>
          <w:rFonts w:cstheme="minorHAnsi"/>
          <w:bCs/>
          <w:sz w:val="20"/>
          <w:szCs w:val="18"/>
        </w:rPr>
        <w:t xml:space="preserve">purchase date. </w:t>
      </w:r>
    </w:p>
    <w:p w14:paraId="11D56903" w14:textId="77777777" w:rsidR="001856E7" w:rsidRPr="001856E7" w:rsidRDefault="001856E7" w:rsidP="001856E7">
      <w:pPr>
        <w:pStyle w:val="ListParagraph"/>
        <w:autoSpaceDE w:val="0"/>
        <w:autoSpaceDN w:val="0"/>
        <w:adjustRightInd w:val="0"/>
        <w:ind w:left="1440"/>
        <w:rPr>
          <w:rFonts w:cstheme="minorHAnsi"/>
          <w:bCs/>
          <w:sz w:val="20"/>
          <w:szCs w:val="18"/>
        </w:rPr>
      </w:pPr>
      <w:r w:rsidRPr="001856E7">
        <w:rPr>
          <w:rFonts w:cstheme="minorHAnsi"/>
          <w:bCs/>
          <w:sz w:val="20"/>
          <w:szCs w:val="18"/>
        </w:rPr>
        <w:t xml:space="preserve">Additionally, according to statement received from Shady Oaks Water Co, from </w:t>
      </w:r>
    </w:p>
    <w:p w14:paraId="432A4F3D" w14:textId="77777777" w:rsidR="001856E7" w:rsidRPr="001856E7" w:rsidRDefault="001856E7" w:rsidP="001856E7">
      <w:pPr>
        <w:pStyle w:val="ListParagraph"/>
        <w:autoSpaceDE w:val="0"/>
        <w:autoSpaceDN w:val="0"/>
        <w:adjustRightInd w:val="0"/>
        <w:ind w:left="1440"/>
        <w:rPr>
          <w:rFonts w:cstheme="minorHAnsi"/>
          <w:bCs/>
          <w:sz w:val="20"/>
          <w:szCs w:val="18"/>
        </w:rPr>
      </w:pPr>
      <w:r w:rsidRPr="001856E7">
        <w:rPr>
          <w:rFonts w:cstheme="minorHAnsi"/>
          <w:bCs/>
          <w:sz w:val="20"/>
          <w:szCs w:val="18"/>
        </w:rPr>
        <w:t xml:space="preserve">July 27, 2018 through April 25, 2019, water utilization was unchanged during that period. </w:t>
      </w:r>
    </w:p>
    <w:p w14:paraId="492EA503" w14:textId="77777777" w:rsidR="001856E7" w:rsidRPr="001856E7" w:rsidRDefault="001856E7" w:rsidP="001856E7">
      <w:pPr>
        <w:pStyle w:val="ListParagraph"/>
        <w:numPr>
          <w:ilvl w:val="0"/>
          <w:numId w:val="17"/>
        </w:numPr>
        <w:autoSpaceDE w:val="0"/>
        <w:autoSpaceDN w:val="0"/>
        <w:adjustRightInd w:val="0"/>
        <w:rPr>
          <w:rFonts w:cstheme="minorHAnsi"/>
          <w:bCs/>
          <w:sz w:val="20"/>
          <w:szCs w:val="18"/>
        </w:rPr>
      </w:pPr>
      <w:r w:rsidRPr="001856E7">
        <w:rPr>
          <w:rFonts w:cstheme="minorHAnsi"/>
          <w:bCs/>
          <w:sz w:val="20"/>
          <w:szCs w:val="18"/>
        </w:rPr>
        <w:t xml:space="preserve">Q: Did you contact Shady Oaks Water Supply Co / Sandra </w:t>
      </w:r>
      <w:proofErr w:type="spellStart"/>
      <w:r w:rsidRPr="001856E7">
        <w:rPr>
          <w:rFonts w:cstheme="minorHAnsi"/>
          <w:bCs/>
          <w:sz w:val="20"/>
          <w:szCs w:val="18"/>
        </w:rPr>
        <w:t>Strozer</w:t>
      </w:r>
      <w:proofErr w:type="spellEnd"/>
      <w:r w:rsidRPr="001856E7">
        <w:rPr>
          <w:rFonts w:cstheme="minorHAnsi"/>
          <w:bCs/>
          <w:sz w:val="20"/>
          <w:szCs w:val="18"/>
        </w:rPr>
        <w:t xml:space="preserve"> about the water bill?</w:t>
      </w:r>
    </w:p>
    <w:p w14:paraId="1D7D335E"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A: Yes, I called Shady Oaks Water Supply Co and sent a letter through the postal service. I was charged from when I bought the property not when I applied for the water.</w:t>
      </w:r>
    </w:p>
    <w:p w14:paraId="6728575E" w14:textId="77777777" w:rsidR="001856E7" w:rsidRPr="001856E7" w:rsidRDefault="001856E7" w:rsidP="001856E7">
      <w:pPr>
        <w:pStyle w:val="ListParagraph"/>
        <w:numPr>
          <w:ilvl w:val="0"/>
          <w:numId w:val="17"/>
        </w:numPr>
        <w:autoSpaceDE w:val="0"/>
        <w:autoSpaceDN w:val="0"/>
        <w:adjustRightInd w:val="0"/>
        <w:rPr>
          <w:rFonts w:cstheme="minorHAnsi"/>
          <w:bCs/>
          <w:sz w:val="20"/>
          <w:szCs w:val="18"/>
        </w:rPr>
      </w:pPr>
      <w:r w:rsidRPr="001856E7">
        <w:rPr>
          <w:rFonts w:cstheme="minorHAnsi"/>
          <w:bCs/>
          <w:sz w:val="20"/>
          <w:szCs w:val="18"/>
        </w:rPr>
        <w:t>Q: Did you try to work out the problem?</w:t>
      </w:r>
    </w:p>
    <w:p w14:paraId="11AC9029"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A: Yes. I called Shady Oaks Water Supply Co. and explained that I should not be responsible for the water usage before my application was submitted.</w:t>
      </w:r>
    </w:p>
    <w:p w14:paraId="242334A9" w14:textId="77777777" w:rsidR="001856E7" w:rsidRPr="001856E7" w:rsidRDefault="001856E7" w:rsidP="001856E7">
      <w:pPr>
        <w:pStyle w:val="ListParagraph"/>
        <w:numPr>
          <w:ilvl w:val="0"/>
          <w:numId w:val="17"/>
        </w:numPr>
        <w:autoSpaceDE w:val="0"/>
        <w:autoSpaceDN w:val="0"/>
        <w:adjustRightInd w:val="0"/>
        <w:rPr>
          <w:rFonts w:cstheme="minorHAnsi"/>
          <w:bCs/>
          <w:sz w:val="20"/>
          <w:szCs w:val="18"/>
        </w:rPr>
      </w:pPr>
      <w:r w:rsidRPr="001856E7">
        <w:rPr>
          <w:rFonts w:cstheme="minorHAnsi"/>
          <w:bCs/>
          <w:sz w:val="20"/>
          <w:szCs w:val="18"/>
        </w:rPr>
        <w:t xml:space="preserve">Q: Did Sandra </w:t>
      </w:r>
      <w:proofErr w:type="spellStart"/>
      <w:r w:rsidRPr="001856E7">
        <w:rPr>
          <w:rFonts w:cstheme="minorHAnsi"/>
          <w:bCs/>
          <w:sz w:val="20"/>
          <w:szCs w:val="18"/>
        </w:rPr>
        <w:t>Strozer</w:t>
      </w:r>
      <w:proofErr w:type="spellEnd"/>
      <w:r w:rsidRPr="001856E7">
        <w:rPr>
          <w:rFonts w:cstheme="minorHAnsi"/>
          <w:bCs/>
          <w:sz w:val="20"/>
          <w:szCs w:val="18"/>
        </w:rPr>
        <w:t xml:space="preserve"> try to work with you?</w:t>
      </w:r>
    </w:p>
    <w:p w14:paraId="75A800F9"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A: No. I left numerous messages that were never returned and sent letters that were never answered.</w:t>
      </w:r>
    </w:p>
    <w:p w14:paraId="493A3888" w14:textId="77777777" w:rsidR="001856E7" w:rsidRPr="001856E7" w:rsidRDefault="001856E7" w:rsidP="001856E7">
      <w:pPr>
        <w:pStyle w:val="ListParagraph"/>
        <w:numPr>
          <w:ilvl w:val="0"/>
          <w:numId w:val="17"/>
        </w:numPr>
        <w:autoSpaceDE w:val="0"/>
        <w:autoSpaceDN w:val="0"/>
        <w:adjustRightInd w:val="0"/>
        <w:rPr>
          <w:rFonts w:cstheme="minorHAnsi"/>
          <w:bCs/>
          <w:sz w:val="20"/>
          <w:szCs w:val="18"/>
        </w:rPr>
      </w:pPr>
      <w:r w:rsidRPr="001856E7">
        <w:rPr>
          <w:rFonts w:cstheme="minorHAnsi"/>
          <w:bCs/>
          <w:sz w:val="20"/>
          <w:szCs w:val="18"/>
        </w:rPr>
        <w:t>Q: Did you pay your water bill?</w:t>
      </w:r>
    </w:p>
    <w:p w14:paraId="59979EC8"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 xml:space="preserve">A: I paid the portion of the water bill relating to my water usage including tax only. I did not pay the portion of the bill dating prior to my application for service. </w:t>
      </w:r>
    </w:p>
    <w:p w14:paraId="28B355A5" w14:textId="77777777" w:rsidR="001856E7" w:rsidRPr="001856E7" w:rsidRDefault="001856E7" w:rsidP="001856E7">
      <w:pPr>
        <w:pStyle w:val="ListParagraph"/>
        <w:numPr>
          <w:ilvl w:val="0"/>
          <w:numId w:val="17"/>
        </w:numPr>
        <w:autoSpaceDE w:val="0"/>
        <w:autoSpaceDN w:val="0"/>
        <w:adjustRightInd w:val="0"/>
        <w:rPr>
          <w:rFonts w:cstheme="minorHAnsi"/>
          <w:bCs/>
          <w:sz w:val="20"/>
          <w:szCs w:val="18"/>
        </w:rPr>
      </w:pPr>
      <w:r w:rsidRPr="001856E7">
        <w:rPr>
          <w:rFonts w:cstheme="minorHAnsi"/>
          <w:bCs/>
          <w:sz w:val="20"/>
          <w:szCs w:val="18"/>
        </w:rPr>
        <w:t>Q: Did you receive a water bill every month?</w:t>
      </w:r>
    </w:p>
    <w:p w14:paraId="02E95F81"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A: We did not receive a water bill every month and was advised by the water company that I was responsible for receiving the bills they sent.</w:t>
      </w:r>
    </w:p>
    <w:p w14:paraId="4E01930E" w14:textId="77777777" w:rsidR="001856E7" w:rsidRPr="001856E7" w:rsidRDefault="001856E7" w:rsidP="001856E7">
      <w:pPr>
        <w:pStyle w:val="ListParagraph"/>
        <w:numPr>
          <w:ilvl w:val="0"/>
          <w:numId w:val="17"/>
        </w:numPr>
        <w:autoSpaceDE w:val="0"/>
        <w:autoSpaceDN w:val="0"/>
        <w:adjustRightInd w:val="0"/>
        <w:rPr>
          <w:rFonts w:cstheme="minorHAnsi"/>
          <w:bCs/>
          <w:sz w:val="20"/>
          <w:szCs w:val="18"/>
        </w:rPr>
      </w:pPr>
      <w:r w:rsidRPr="001856E7">
        <w:rPr>
          <w:rFonts w:cstheme="minorHAnsi"/>
          <w:bCs/>
          <w:sz w:val="20"/>
          <w:szCs w:val="18"/>
        </w:rPr>
        <w:lastRenderedPageBreak/>
        <w:t>Q: Did you have trouble receiving any other bills or mail in general?</w:t>
      </w:r>
    </w:p>
    <w:p w14:paraId="2D736CF6"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A: No, I receive mail at a post office box and have had no problems receiving any other bills or mail.</w:t>
      </w:r>
    </w:p>
    <w:p w14:paraId="4027E0ED" w14:textId="77777777" w:rsidR="001856E7" w:rsidRPr="001856E7" w:rsidRDefault="001856E7" w:rsidP="001856E7">
      <w:pPr>
        <w:pStyle w:val="ListParagraph"/>
        <w:numPr>
          <w:ilvl w:val="0"/>
          <w:numId w:val="17"/>
        </w:numPr>
        <w:autoSpaceDE w:val="0"/>
        <w:autoSpaceDN w:val="0"/>
        <w:adjustRightInd w:val="0"/>
        <w:rPr>
          <w:rFonts w:cstheme="minorHAnsi"/>
          <w:bCs/>
          <w:sz w:val="20"/>
          <w:szCs w:val="18"/>
        </w:rPr>
      </w:pPr>
      <w:r w:rsidRPr="001856E7">
        <w:rPr>
          <w:rFonts w:cstheme="minorHAnsi"/>
          <w:bCs/>
          <w:sz w:val="20"/>
          <w:szCs w:val="18"/>
        </w:rPr>
        <w:t>Q: When was your water cut off?</w:t>
      </w:r>
    </w:p>
    <w:p w14:paraId="54ECA97B"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A: My water was cut off during the second week of September 2019.</w:t>
      </w:r>
    </w:p>
    <w:p w14:paraId="162EB52B" w14:textId="77777777" w:rsidR="001856E7" w:rsidRPr="001856E7" w:rsidRDefault="001856E7" w:rsidP="001856E7">
      <w:pPr>
        <w:pStyle w:val="ListParagraph"/>
        <w:numPr>
          <w:ilvl w:val="0"/>
          <w:numId w:val="17"/>
        </w:numPr>
        <w:autoSpaceDE w:val="0"/>
        <w:autoSpaceDN w:val="0"/>
        <w:adjustRightInd w:val="0"/>
        <w:rPr>
          <w:rFonts w:cstheme="minorHAnsi"/>
          <w:bCs/>
          <w:sz w:val="20"/>
          <w:szCs w:val="18"/>
        </w:rPr>
      </w:pPr>
      <w:r w:rsidRPr="001856E7">
        <w:rPr>
          <w:rFonts w:cstheme="minorHAnsi"/>
          <w:bCs/>
          <w:sz w:val="20"/>
          <w:szCs w:val="18"/>
        </w:rPr>
        <w:t xml:space="preserve">Q: Did you get any notices from the water company stating that they were going to turn off the water service to your property? </w:t>
      </w:r>
    </w:p>
    <w:p w14:paraId="18E8F22A"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 xml:space="preserve">A: No, we have only periodically received bills. We did not receive any notices through the mail, email, or phone call stating our water would be disconnected. </w:t>
      </w:r>
    </w:p>
    <w:p w14:paraId="3B9EE9EF" w14:textId="77777777" w:rsidR="001856E7" w:rsidRPr="001856E7" w:rsidRDefault="001856E7" w:rsidP="001856E7">
      <w:pPr>
        <w:pStyle w:val="ListParagraph"/>
        <w:numPr>
          <w:ilvl w:val="0"/>
          <w:numId w:val="17"/>
        </w:numPr>
        <w:autoSpaceDE w:val="0"/>
        <w:autoSpaceDN w:val="0"/>
        <w:adjustRightInd w:val="0"/>
        <w:rPr>
          <w:rFonts w:cstheme="minorHAnsi"/>
          <w:bCs/>
          <w:sz w:val="20"/>
          <w:szCs w:val="18"/>
        </w:rPr>
      </w:pPr>
      <w:r w:rsidRPr="001856E7">
        <w:rPr>
          <w:rFonts w:cstheme="minorHAnsi"/>
          <w:bCs/>
          <w:sz w:val="20"/>
          <w:szCs w:val="18"/>
        </w:rPr>
        <w:t>Q: Did you file a formal complaint against Shady Oaks Water Supply Co?</w:t>
      </w:r>
    </w:p>
    <w:p w14:paraId="5A8143E6"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A: Yes, on September 18, 2019 I filed a complaint with the Public Utility Commission of Texas.</w:t>
      </w:r>
    </w:p>
    <w:p w14:paraId="2C16B2BC" w14:textId="77777777" w:rsidR="001856E7" w:rsidRPr="001856E7" w:rsidRDefault="001856E7" w:rsidP="001856E7">
      <w:pPr>
        <w:pStyle w:val="ListParagraph"/>
        <w:numPr>
          <w:ilvl w:val="0"/>
          <w:numId w:val="17"/>
        </w:numPr>
        <w:autoSpaceDE w:val="0"/>
        <w:autoSpaceDN w:val="0"/>
        <w:adjustRightInd w:val="0"/>
        <w:rPr>
          <w:rFonts w:cstheme="minorHAnsi"/>
          <w:bCs/>
          <w:sz w:val="20"/>
          <w:szCs w:val="18"/>
        </w:rPr>
      </w:pPr>
      <w:r w:rsidRPr="001856E7">
        <w:rPr>
          <w:rFonts w:cstheme="minorHAnsi"/>
          <w:bCs/>
          <w:sz w:val="20"/>
          <w:szCs w:val="18"/>
        </w:rPr>
        <w:t>Q: What was the outcome?</w:t>
      </w:r>
    </w:p>
    <w:p w14:paraId="7DD3AA83"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A: On October 3, 2019 the Public Utility Commission found I was not responsible for the water charges before my application was submitted and Shady Oaks Water Supply Co should remove all charges, late fees, and interest.</w:t>
      </w:r>
    </w:p>
    <w:p w14:paraId="3C416A16" w14:textId="77777777" w:rsidR="001856E7" w:rsidRPr="001856E7" w:rsidRDefault="001856E7" w:rsidP="001856E7">
      <w:pPr>
        <w:pStyle w:val="ListParagraph"/>
        <w:numPr>
          <w:ilvl w:val="0"/>
          <w:numId w:val="17"/>
        </w:numPr>
        <w:autoSpaceDE w:val="0"/>
        <w:autoSpaceDN w:val="0"/>
        <w:adjustRightInd w:val="0"/>
        <w:rPr>
          <w:rFonts w:cstheme="minorHAnsi"/>
          <w:bCs/>
          <w:sz w:val="20"/>
          <w:szCs w:val="18"/>
        </w:rPr>
      </w:pPr>
      <w:r w:rsidRPr="001856E7">
        <w:rPr>
          <w:rFonts w:cstheme="minorHAnsi"/>
          <w:bCs/>
          <w:sz w:val="20"/>
          <w:szCs w:val="18"/>
        </w:rPr>
        <w:t>Q: Did you call the water company or send a copy of this information to the water company?</w:t>
      </w:r>
    </w:p>
    <w:p w14:paraId="348FA9A1"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A: Yes, I sent a copy of the letter I received from the Public Utility Commission through certified mail. I was told I still owed the bill and that it was now ~$800.</w:t>
      </w:r>
    </w:p>
    <w:p w14:paraId="066B64F3" w14:textId="77777777" w:rsidR="001856E7" w:rsidRPr="001856E7" w:rsidRDefault="001856E7" w:rsidP="001856E7">
      <w:pPr>
        <w:pStyle w:val="ListParagraph"/>
        <w:numPr>
          <w:ilvl w:val="0"/>
          <w:numId w:val="17"/>
        </w:numPr>
        <w:autoSpaceDE w:val="0"/>
        <w:autoSpaceDN w:val="0"/>
        <w:adjustRightInd w:val="0"/>
        <w:rPr>
          <w:rFonts w:cstheme="minorHAnsi"/>
          <w:bCs/>
          <w:sz w:val="20"/>
          <w:szCs w:val="18"/>
        </w:rPr>
      </w:pPr>
      <w:r w:rsidRPr="001856E7">
        <w:rPr>
          <w:rFonts w:cstheme="minorHAnsi"/>
          <w:bCs/>
          <w:sz w:val="20"/>
          <w:szCs w:val="18"/>
        </w:rPr>
        <w:t>Q: What action did Shady Oaks Water Supply Co. take after the Public Utility Commission’s ruling?</w:t>
      </w:r>
    </w:p>
    <w:p w14:paraId="610C817D"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A: The Shady Oaks Water Supply Co ignored the ruling and continues to charge fees, minimums, and interest.</w:t>
      </w:r>
    </w:p>
    <w:p w14:paraId="37D06FA1" w14:textId="77777777" w:rsidR="001856E7" w:rsidRPr="001856E7" w:rsidRDefault="001856E7" w:rsidP="001856E7">
      <w:pPr>
        <w:pStyle w:val="ListParagraph"/>
        <w:numPr>
          <w:ilvl w:val="0"/>
          <w:numId w:val="17"/>
        </w:numPr>
        <w:autoSpaceDE w:val="0"/>
        <w:autoSpaceDN w:val="0"/>
        <w:adjustRightInd w:val="0"/>
        <w:rPr>
          <w:rFonts w:cstheme="minorHAnsi"/>
          <w:bCs/>
          <w:sz w:val="20"/>
          <w:szCs w:val="18"/>
        </w:rPr>
      </w:pPr>
      <w:r w:rsidRPr="001856E7">
        <w:rPr>
          <w:rFonts w:cstheme="minorHAnsi"/>
          <w:bCs/>
          <w:sz w:val="20"/>
          <w:szCs w:val="18"/>
        </w:rPr>
        <w:t>Q: What did you do next?</w:t>
      </w:r>
    </w:p>
    <w:p w14:paraId="52573773"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A: I talked to the Public Utility Commission and filed a lawsuit against Shady Oaks Water Supply Co.</w:t>
      </w:r>
    </w:p>
    <w:p w14:paraId="76F706F3" w14:textId="77777777" w:rsidR="001856E7" w:rsidRPr="001856E7" w:rsidRDefault="001856E7" w:rsidP="001856E7">
      <w:pPr>
        <w:pStyle w:val="ListParagraph"/>
        <w:numPr>
          <w:ilvl w:val="0"/>
          <w:numId w:val="17"/>
        </w:numPr>
        <w:autoSpaceDE w:val="0"/>
        <w:autoSpaceDN w:val="0"/>
        <w:adjustRightInd w:val="0"/>
        <w:rPr>
          <w:rFonts w:cstheme="minorHAnsi"/>
          <w:bCs/>
          <w:sz w:val="20"/>
          <w:szCs w:val="18"/>
        </w:rPr>
      </w:pPr>
      <w:r w:rsidRPr="001856E7">
        <w:rPr>
          <w:rFonts w:cstheme="minorHAnsi"/>
          <w:bCs/>
          <w:sz w:val="20"/>
          <w:szCs w:val="18"/>
        </w:rPr>
        <w:t>Q: Did you ask to go to mediation before taking this last step?</w:t>
      </w:r>
    </w:p>
    <w:p w14:paraId="7DD27FC0"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A: Yes, Shady Oaks Water Supply Co would not agree to mediation.</w:t>
      </w:r>
    </w:p>
    <w:p w14:paraId="0F7BE31C" w14:textId="77777777" w:rsidR="001856E7" w:rsidRPr="001856E7" w:rsidRDefault="001856E7" w:rsidP="001856E7">
      <w:pPr>
        <w:pStyle w:val="ListParagraph"/>
        <w:numPr>
          <w:ilvl w:val="0"/>
          <w:numId w:val="17"/>
        </w:numPr>
        <w:autoSpaceDE w:val="0"/>
        <w:autoSpaceDN w:val="0"/>
        <w:adjustRightInd w:val="0"/>
        <w:rPr>
          <w:rFonts w:cstheme="minorHAnsi"/>
          <w:bCs/>
          <w:sz w:val="20"/>
          <w:szCs w:val="18"/>
        </w:rPr>
      </w:pPr>
      <w:r w:rsidRPr="001856E7">
        <w:rPr>
          <w:rFonts w:cstheme="minorHAnsi"/>
          <w:bCs/>
          <w:sz w:val="20"/>
          <w:szCs w:val="18"/>
        </w:rPr>
        <w:t>Q: Are you aware of what the water bill is currently and what the charges are for?</w:t>
      </w:r>
    </w:p>
    <w:p w14:paraId="1EC4747A"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A: No, I have not received a bill since April 1, 2020. On that bill the charges were over $1,000.00 and I</w:t>
      </w:r>
      <w:r>
        <w:rPr>
          <w:rFonts w:cstheme="minorHAnsi"/>
          <w:bCs/>
          <w:sz w:val="20"/>
          <w:szCs w:val="18"/>
        </w:rPr>
        <w:t xml:space="preserve"> </w:t>
      </w:r>
      <w:r w:rsidRPr="001856E7">
        <w:rPr>
          <w:rFonts w:cstheme="minorHAnsi"/>
          <w:bCs/>
          <w:sz w:val="20"/>
          <w:szCs w:val="18"/>
        </w:rPr>
        <w:t>have had my water shut off by Shady Oaks since September 2019.</w:t>
      </w:r>
    </w:p>
    <w:p w14:paraId="71B534D9" w14:textId="77777777" w:rsidR="001856E7" w:rsidRPr="001856E7" w:rsidRDefault="001856E7" w:rsidP="001856E7">
      <w:pPr>
        <w:pStyle w:val="ListParagraph"/>
        <w:numPr>
          <w:ilvl w:val="0"/>
          <w:numId w:val="17"/>
        </w:numPr>
        <w:autoSpaceDE w:val="0"/>
        <w:autoSpaceDN w:val="0"/>
        <w:adjustRightInd w:val="0"/>
        <w:rPr>
          <w:rFonts w:cstheme="minorHAnsi"/>
          <w:bCs/>
          <w:sz w:val="20"/>
          <w:szCs w:val="18"/>
        </w:rPr>
      </w:pPr>
      <w:r w:rsidRPr="001856E7">
        <w:rPr>
          <w:rFonts w:cstheme="minorHAnsi"/>
          <w:bCs/>
          <w:sz w:val="20"/>
          <w:szCs w:val="18"/>
        </w:rPr>
        <w:t>Q: What is your statement of relief?</w:t>
      </w:r>
    </w:p>
    <w:p w14:paraId="4FB96271"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 xml:space="preserve">A: I would like all water charges, late fees, and interest charges dated before April 25, 2019 removed from my bill. I would also ask that all charges since Sept. 2019 when the water was shut off be removed. I </w:t>
      </w:r>
      <w:proofErr w:type="spellStart"/>
      <w:r w:rsidRPr="001856E7">
        <w:rPr>
          <w:rFonts w:cstheme="minorHAnsi"/>
          <w:bCs/>
          <w:sz w:val="20"/>
          <w:szCs w:val="18"/>
        </w:rPr>
        <w:t>havenot</w:t>
      </w:r>
      <w:proofErr w:type="spellEnd"/>
      <w:r w:rsidRPr="001856E7">
        <w:rPr>
          <w:rFonts w:cstheme="minorHAnsi"/>
          <w:bCs/>
          <w:sz w:val="20"/>
          <w:szCs w:val="18"/>
        </w:rPr>
        <w:t xml:space="preserve"> had any water for over a year. I would only like to pay for the water usage incurred April 2019 to </w:t>
      </w:r>
    </w:p>
    <w:p w14:paraId="16025B66"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September 2019. Additionally, I respectfully ask the court to waive court costs for me and/or ask the</w:t>
      </w:r>
      <w:r>
        <w:rPr>
          <w:rFonts w:cstheme="minorHAnsi"/>
          <w:bCs/>
          <w:sz w:val="20"/>
          <w:szCs w:val="18"/>
        </w:rPr>
        <w:t xml:space="preserve"> </w:t>
      </w:r>
      <w:r w:rsidRPr="001856E7">
        <w:rPr>
          <w:rFonts w:cstheme="minorHAnsi"/>
          <w:bCs/>
          <w:sz w:val="20"/>
          <w:szCs w:val="18"/>
        </w:rPr>
        <w:t xml:space="preserve">Shady Oaks Water Supply Co be held responsible for those fees. </w:t>
      </w:r>
    </w:p>
    <w:p w14:paraId="7379236E" w14:textId="77777777" w:rsidR="001856E7" w:rsidRPr="001856E7" w:rsidRDefault="001856E7" w:rsidP="001856E7">
      <w:pPr>
        <w:pStyle w:val="ListParagraph"/>
        <w:numPr>
          <w:ilvl w:val="0"/>
          <w:numId w:val="17"/>
        </w:numPr>
        <w:autoSpaceDE w:val="0"/>
        <w:autoSpaceDN w:val="0"/>
        <w:adjustRightInd w:val="0"/>
        <w:rPr>
          <w:rFonts w:cstheme="minorHAnsi"/>
          <w:bCs/>
          <w:sz w:val="20"/>
          <w:szCs w:val="18"/>
        </w:rPr>
      </w:pPr>
      <w:r w:rsidRPr="001856E7">
        <w:rPr>
          <w:rFonts w:cstheme="minorHAnsi"/>
          <w:bCs/>
          <w:sz w:val="20"/>
          <w:szCs w:val="18"/>
        </w:rPr>
        <w:t>Q: How has not having water affected you?</w:t>
      </w:r>
    </w:p>
    <w:p w14:paraId="095128D4"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 xml:space="preserve">A: Without water service I was not able to move onto my property. Because I had been without water service since Sept.  2019 and the water company was unwilling to work with me, I was afraid I’d be living in my home for months without water and didn’t want to have to haul in water to live, just like Megan Leslie and her </w:t>
      </w:r>
      <w:proofErr w:type="gramStart"/>
      <w:r w:rsidRPr="001856E7">
        <w:rPr>
          <w:rFonts w:cstheme="minorHAnsi"/>
          <w:bCs/>
          <w:sz w:val="20"/>
          <w:szCs w:val="18"/>
        </w:rPr>
        <w:t>child  had</w:t>
      </w:r>
      <w:proofErr w:type="gramEnd"/>
      <w:r w:rsidRPr="001856E7">
        <w:rPr>
          <w:rFonts w:cstheme="minorHAnsi"/>
          <w:bCs/>
          <w:sz w:val="20"/>
          <w:szCs w:val="18"/>
        </w:rPr>
        <w:t xml:space="preserve"> to do while she was temporarily staying on my property. </w:t>
      </w:r>
    </w:p>
    <w:p w14:paraId="0997F5DB" w14:textId="77777777" w:rsidR="001856E7" w:rsidRPr="001856E7" w:rsidRDefault="001856E7" w:rsidP="001856E7">
      <w:pPr>
        <w:pStyle w:val="ListParagraph"/>
        <w:numPr>
          <w:ilvl w:val="0"/>
          <w:numId w:val="17"/>
        </w:numPr>
        <w:autoSpaceDE w:val="0"/>
        <w:autoSpaceDN w:val="0"/>
        <w:adjustRightInd w:val="0"/>
        <w:rPr>
          <w:rFonts w:cstheme="minorHAnsi"/>
          <w:bCs/>
          <w:sz w:val="20"/>
          <w:szCs w:val="18"/>
        </w:rPr>
      </w:pPr>
      <w:r w:rsidRPr="001856E7">
        <w:rPr>
          <w:rFonts w:cstheme="minorHAnsi"/>
          <w:bCs/>
          <w:sz w:val="20"/>
          <w:szCs w:val="18"/>
        </w:rPr>
        <w:t>Q: Do you feel that Shady Oaks Water Supply Company tried to resolve the problem?</w:t>
      </w:r>
    </w:p>
    <w:p w14:paraId="25BF85D0"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 xml:space="preserve">A: No, the water company personnel would not return many of my phone calls and because they have no physical office I could go to, I was unable to talk to anyone in person. If on the rare occasion that I was able to reach someone, they were very unprofessional and unwilling to correct the bill in any way. </w:t>
      </w:r>
    </w:p>
    <w:p w14:paraId="3F7D3954" w14:textId="77777777" w:rsidR="001856E7" w:rsidRPr="001856E7" w:rsidRDefault="001856E7" w:rsidP="001856E7">
      <w:pPr>
        <w:pStyle w:val="ListParagraph"/>
        <w:numPr>
          <w:ilvl w:val="0"/>
          <w:numId w:val="17"/>
        </w:numPr>
        <w:autoSpaceDE w:val="0"/>
        <w:autoSpaceDN w:val="0"/>
        <w:adjustRightInd w:val="0"/>
        <w:rPr>
          <w:rFonts w:cstheme="minorHAnsi"/>
          <w:bCs/>
          <w:sz w:val="20"/>
          <w:szCs w:val="18"/>
        </w:rPr>
      </w:pPr>
      <w:r w:rsidRPr="001856E7">
        <w:rPr>
          <w:rFonts w:cstheme="minorHAnsi"/>
          <w:bCs/>
          <w:sz w:val="20"/>
          <w:szCs w:val="18"/>
        </w:rPr>
        <w:t>Q: Do you think you have proven your case?</w:t>
      </w:r>
    </w:p>
    <w:p w14:paraId="420D3145"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A: Yes. I have shown I was charged for water</w:t>
      </w:r>
      <w:r>
        <w:rPr>
          <w:rFonts w:cstheme="minorHAnsi"/>
          <w:bCs/>
          <w:sz w:val="20"/>
          <w:szCs w:val="18"/>
        </w:rPr>
        <w:t xml:space="preserve"> and services</w:t>
      </w:r>
      <w:r w:rsidRPr="001856E7">
        <w:rPr>
          <w:rFonts w:cstheme="minorHAnsi"/>
          <w:bCs/>
          <w:sz w:val="20"/>
          <w:szCs w:val="18"/>
        </w:rPr>
        <w:t xml:space="preserve"> I did not use. </w:t>
      </w:r>
    </w:p>
    <w:p w14:paraId="0F27F12C" w14:textId="77777777" w:rsidR="001856E7" w:rsidRPr="001856E7" w:rsidRDefault="001856E7" w:rsidP="001856E7">
      <w:pPr>
        <w:pStyle w:val="ListParagraph"/>
        <w:autoSpaceDE w:val="0"/>
        <w:autoSpaceDN w:val="0"/>
        <w:adjustRightInd w:val="0"/>
        <w:rPr>
          <w:rFonts w:cstheme="minorHAnsi"/>
          <w:bCs/>
          <w:sz w:val="20"/>
          <w:szCs w:val="18"/>
        </w:rPr>
      </w:pPr>
    </w:p>
    <w:p w14:paraId="0A5BD4F1"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 xml:space="preserve">The meter reading didn’t change before my application for water service was turned in, </w:t>
      </w:r>
      <w:proofErr w:type="gramStart"/>
      <w:r w:rsidRPr="001856E7">
        <w:rPr>
          <w:rFonts w:cstheme="minorHAnsi"/>
          <w:bCs/>
          <w:sz w:val="20"/>
          <w:szCs w:val="18"/>
        </w:rPr>
        <w:t>yet  late</w:t>
      </w:r>
      <w:proofErr w:type="gramEnd"/>
      <w:r w:rsidRPr="001856E7">
        <w:rPr>
          <w:rFonts w:cstheme="minorHAnsi"/>
          <w:bCs/>
          <w:sz w:val="20"/>
          <w:szCs w:val="18"/>
        </w:rPr>
        <w:t xml:space="preserve"> fees, interest and minimum fees were added each month from when I bought the property instead of when I started using water. Even after paying for the water I used, the bill showed added interest for the eight months I did not use any water (or even established service).  Though I was paying for water I used, according to Shady Oaks Water Supply Company’s meter readings, my water was still turned off. I am still currently being charged a monthly minimum fee for water even though the water has been shut off and I now have a water bill that is over $1,000. </w:t>
      </w:r>
    </w:p>
    <w:p w14:paraId="0004DE9F" w14:textId="77777777" w:rsidR="001856E7" w:rsidRDefault="001856E7" w:rsidP="001856E7">
      <w:pPr>
        <w:pStyle w:val="ListParagraph"/>
        <w:autoSpaceDE w:val="0"/>
        <w:autoSpaceDN w:val="0"/>
        <w:adjustRightInd w:val="0"/>
        <w:rPr>
          <w:rFonts w:cstheme="minorHAnsi"/>
          <w:bCs/>
          <w:sz w:val="20"/>
          <w:szCs w:val="18"/>
        </w:rPr>
      </w:pPr>
    </w:p>
    <w:p w14:paraId="55DD2EA9" w14:textId="77777777" w:rsidR="001856E7" w:rsidRPr="001856E7"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lastRenderedPageBreak/>
        <w:t xml:space="preserve">I have not had any water available on my property for over a year, and I can’t live on my property without water service. Shady Oaks has been very unprofessional to work with and unwilling to listen to my claims. This has been such a frustrating experience. I just want to be treated fairly and pay for the water I’ve used. </w:t>
      </w:r>
    </w:p>
    <w:p w14:paraId="2153EC61" w14:textId="77777777" w:rsidR="001856E7" w:rsidRPr="001856E7" w:rsidRDefault="001856E7" w:rsidP="001856E7">
      <w:pPr>
        <w:pStyle w:val="ListParagraph"/>
        <w:numPr>
          <w:ilvl w:val="0"/>
          <w:numId w:val="17"/>
        </w:numPr>
        <w:autoSpaceDE w:val="0"/>
        <w:autoSpaceDN w:val="0"/>
        <w:adjustRightInd w:val="0"/>
        <w:rPr>
          <w:rFonts w:cstheme="minorHAnsi"/>
          <w:bCs/>
          <w:sz w:val="20"/>
          <w:szCs w:val="18"/>
        </w:rPr>
      </w:pPr>
      <w:r w:rsidRPr="001856E7">
        <w:rPr>
          <w:rFonts w:cstheme="minorHAnsi"/>
          <w:bCs/>
          <w:sz w:val="20"/>
          <w:szCs w:val="18"/>
        </w:rPr>
        <w:t>Q: What water company did you apply with?</w:t>
      </w:r>
    </w:p>
    <w:p w14:paraId="2BA0048E" w14:textId="6D9AE5A3" w:rsidR="000A385A" w:rsidRDefault="001856E7" w:rsidP="001856E7">
      <w:pPr>
        <w:pStyle w:val="ListParagraph"/>
        <w:autoSpaceDE w:val="0"/>
        <w:autoSpaceDN w:val="0"/>
        <w:adjustRightInd w:val="0"/>
        <w:rPr>
          <w:rFonts w:cstheme="minorHAnsi"/>
          <w:bCs/>
          <w:sz w:val="20"/>
          <w:szCs w:val="18"/>
        </w:rPr>
      </w:pPr>
      <w:r w:rsidRPr="001856E7">
        <w:rPr>
          <w:rFonts w:cstheme="minorHAnsi"/>
          <w:bCs/>
          <w:sz w:val="20"/>
          <w:szCs w:val="18"/>
        </w:rPr>
        <w:t>A: The application was from Hickory Hill Water Supply Company DBA Shady Oaks Water Supply Company.</w:t>
      </w:r>
    </w:p>
    <w:p w14:paraId="01784B72" w14:textId="148518D0" w:rsidR="007D7B33" w:rsidRDefault="007D7B33" w:rsidP="007D7B33">
      <w:pPr>
        <w:pStyle w:val="ListParagraph"/>
        <w:numPr>
          <w:ilvl w:val="0"/>
          <w:numId w:val="17"/>
        </w:numPr>
        <w:autoSpaceDE w:val="0"/>
        <w:autoSpaceDN w:val="0"/>
        <w:adjustRightInd w:val="0"/>
        <w:rPr>
          <w:rFonts w:cstheme="minorHAnsi"/>
          <w:bCs/>
          <w:sz w:val="20"/>
          <w:szCs w:val="18"/>
        </w:rPr>
      </w:pPr>
      <w:r>
        <w:rPr>
          <w:rFonts w:cstheme="minorHAnsi"/>
          <w:bCs/>
          <w:sz w:val="20"/>
          <w:szCs w:val="18"/>
        </w:rPr>
        <w:t>Q: Does this conclude your direct testimony?</w:t>
      </w:r>
    </w:p>
    <w:p w14:paraId="373247B4" w14:textId="77777777" w:rsidR="007D7B33" w:rsidRDefault="007D7B33" w:rsidP="007D7B33">
      <w:pPr>
        <w:pStyle w:val="ListParagraph"/>
        <w:autoSpaceDE w:val="0"/>
        <w:autoSpaceDN w:val="0"/>
        <w:adjustRightInd w:val="0"/>
        <w:rPr>
          <w:rFonts w:cstheme="minorHAnsi"/>
          <w:bCs/>
          <w:sz w:val="20"/>
          <w:szCs w:val="18"/>
        </w:rPr>
      </w:pPr>
      <w:r>
        <w:rPr>
          <w:rFonts w:cstheme="minorHAnsi"/>
          <w:bCs/>
          <w:sz w:val="20"/>
          <w:szCs w:val="18"/>
        </w:rPr>
        <w:t>A: Yes, this co</w:t>
      </w:r>
      <w:r w:rsidRPr="007D7B33">
        <w:rPr>
          <w:rFonts w:cstheme="minorHAnsi"/>
          <w:bCs/>
          <w:sz w:val="20"/>
          <w:szCs w:val="18"/>
        </w:rPr>
        <w:t>ncludes my direct testimony.</w:t>
      </w:r>
    </w:p>
    <w:p w14:paraId="4E935CD0" w14:textId="77777777" w:rsidR="007D7B33" w:rsidRDefault="007D7B33" w:rsidP="007D7B33">
      <w:pPr>
        <w:pStyle w:val="ListParagraph"/>
        <w:autoSpaceDE w:val="0"/>
        <w:autoSpaceDN w:val="0"/>
        <w:adjustRightInd w:val="0"/>
        <w:rPr>
          <w:rFonts w:cstheme="minorHAnsi"/>
          <w:bCs/>
          <w:sz w:val="20"/>
          <w:szCs w:val="18"/>
        </w:rPr>
      </w:pPr>
    </w:p>
    <w:p w14:paraId="259F3543" w14:textId="77777777" w:rsidR="007D7B33" w:rsidRDefault="007D7B33" w:rsidP="007D7B33">
      <w:pPr>
        <w:pStyle w:val="ListParagraph"/>
        <w:autoSpaceDE w:val="0"/>
        <w:autoSpaceDN w:val="0"/>
        <w:adjustRightInd w:val="0"/>
        <w:rPr>
          <w:rFonts w:cstheme="minorHAnsi"/>
          <w:bCs/>
          <w:sz w:val="20"/>
          <w:szCs w:val="18"/>
        </w:rPr>
      </w:pPr>
    </w:p>
    <w:p w14:paraId="73B5118A" w14:textId="77777777" w:rsidR="007D7B33" w:rsidRDefault="007D7B33" w:rsidP="007D7B33">
      <w:pPr>
        <w:pStyle w:val="ListParagraph"/>
        <w:autoSpaceDE w:val="0"/>
        <w:autoSpaceDN w:val="0"/>
        <w:adjustRightInd w:val="0"/>
        <w:rPr>
          <w:rFonts w:cstheme="minorHAnsi"/>
          <w:bCs/>
          <w:sz w:val="20"/>
          <w:szCs w:val="18"/>
        </w:rPr>
      </w:pPr>
    </w:p>
    <w:p w14:paraId="2BECC379" w14:textId="58ADB7B6" w:rsidR="007D7B33" w:rsidRDefault="009E5DC9" w:rsidP="007D7B33">
      <w:pPr>
        <w:pStyle w:val="ListParagraph"/>
        <w:autoSpaceDE w:val="0"/>
        <w:autoSpaceDN w:val="0"/>
        <w:adjustRightInd w:val="0"/>
        <w:rPr>
          <w:rFonts w:cstheme="minorHAnsi"/>
          <w:bCs/>
          <w:sz w:val="20"/>
          <w:szCs w:val="18"/>
        </w:rPr>
      </w:pPr>
      <w:r>
        <w:rPr>
          <w:rFonts w:cstheme="minorHAnsi"/>
          <w:bCs/>
          <w:sz w:val="20"/>
          <w:szCs w:val="18"/>
        </w:rPr>
        <w:t xml:space="preserve">Respectfully, </w:t>
      </w:r>
    </w:p>
    <w:p w14:paraId="1B6DA560" w14:textId="586E08B3" w:rsidR="009E5DC9" w:rsidRDefault="009E5DC9" w:rsidP="007D7B33">
      <w:pPr>
        <w:pStyle w:val="ListParagraph"/>
        <w:autoSpaceDE w:val="0"/>
        <w:autoSpaceDN w:val="0"/>
        <w:adjustRightInd w:val="0"/>
        <w:rPr>
          <w:rFonts w:cstheme="minorHAnsi"/>
          <w:bCs/>
          <w:sz w:val="20"/>
          <w:szCs w:val="18"/>
        </w:rPr>
      </w:pPr>
    </w:p>
    <w:p w14:paraId="1050970B" w14:textId="7EBF3691" w:rsidR="009E5DC9" w:rsidRDefault="009E5DC9" w:rsidP="007D7B33">
      <w:pPr>
        <w:pStyle w:val="ListParagraph"/>
        <w:autoSpaceDE w:val="0"/>
        <w:autoSpaceDN w:val="0"/>
        <w:adjustRightInd w:val="0"/>
        <w:rPr>
          <w:rFonts w:cstheme="minorHAnsi"/>
          <w:bCs/>
          <w:sz w:val="20"/>
          <w:szCs w:val="18"/>
        </w:rPr>
      </w:pPr>
    </w:p>
    <w:p w14:paraId="089D5403" w14:textId="16ACA9F8" w:rsidR="009E5DC9" w:rsidRDefault="009E5DC9" w:rsidP="007D7B33">
      <w:pPr>
        <w:pStyle w:val="ListParagraph"/>
        <w:autoSpaceDE w:val="0"/>
        <w:autoSpaceDN w:val="0"/>
        <w:adjustRightInd w:val="0"/>
        <w:rPr>
          <w:rFonts w:cstheme="minorHAnsi"/>
          <w:bCs/>
          <w:sz w:val="20"/>
          <w:szCs w:val="18"/>
        </w:rPr>
      </w:pPr>
    </w:p>
    <w:p w14:paraId="79014F61" w14:textId="424F3699" w:rsidR="009E5DC9" w:rsidRDefault="009E5DC9" w:rsidP="007D7B33">
      <w:pPr>
        <w:pStyle w:val="ListParagraph"/>
        <w:autoSpaceDE w:val="0"/>
        <w:autoSpaceDN w:val="0"/>
        <w:adjustRightInd w:val="0"/>
        <w:rPr>
          <w:rFonts w:cstheme="minorHAnsi"/>
          <w:bCs/>
          <w:sz w:val="20"/>
          <w:szCs w:val="18"/>
        </w:rPr>
      </w:pPr>
    </w:p>
    <w:p w14:paraId="131AABE3" w14:textId="0140CF61" w:rsidR="009E5DC9" w:rsidRPr="009E5DC9" w:rsidRDefault="009E5DC9" w:rsidP="009E5DC9">
      <w:pPr>
        <w:autoSpaceDE w:val="0"/>
        <w:autoSpaceDN w:val="0"/>
        <w:adjustRightInd w:val="0"/>
        <w:rPr>
          <w:rFonts w:cstheme="minorHAnsi"/>
          <w:bCs/>
          <w:sz w:val="20"/>
          <w:szCs w:val="18"/>
        </w:rPr>
      </w:pPr>
      <w:bookmarkStart w:id="0" w:name="_GoBack"/>
      <w:bookmarkEnd w:id="0"/>
    </w:p>
    <w:p w14:paraId="2E605A49" w14:textId="6964139E" w:rsidR="009E5DC9" w:rsidRDefault="009E5DC9" w:rsidP="007D7B33">
      <w:pPr>
        <w:pStyle w:val="ListParagraph"/>
        <w:autoSpaceDE w:val="0"/>
        <w:autoSpaceDN w:val="0"/>
        <w:adjustRightInd w:val="0"/>
        <w:rPr>
          <w:rFonts w:cstheme="minorHAnsi"/>
          <w:bCs/>
          <w:sz w:val="20"/>
          <w:szCs w:val="18"/>
        </w:rPr>
      </w:pPr>
      <w:r>
        <w:rPr>
          <w:rFonts w:cstheme="minorHAnsi"/>
          <w:bCs/>
          <w:sz w:val="20"/>
          <w:szCs w:val="18"/>
        </w:rPr>
        <w:t xml:space="preserve">Chad R. </w:t>
      </w:r>
      <w:proofErr w:type="spellStart"/>
      <w:r>
        <w:rPr>
          <w:rFonts w:cstheme="minorHAnsi"/>
          <w:bCs/>
          <w:sz w:val="20"/>
          <w:szCs w:val="18"/>
        </w:rPr>
        <w:t>Swahn</w:t>
      </w:r>
      <w:proofErr w:type="spellEnd"/>
    </w:p>
    <w:p w14:paraId="530C5EFB" w14:textId="77777777" w:rsidR="007D7B33" w:rsidRDefault="007D7B33" w:rsidP="007D7B33">
      <w:pPr>
        <w:pStyle w:val="ListParagraph"/>
        <w:autoSpaceDE w:val="0"/>
        <w:autoSpaceDN w:val="0"/>
        <w:adjustRightInd w:val="0"/>
        <w:rPr>
          <w:rFonts w:cstheme="minorHAnsi"/>
          <w:bCs/>
          <w:sz w:val="20"/>
          <w:szCs w:val="18"/>
        </w:rPr>
      </w:pPr>
    </w:p>
    <w:p w14:paraId="73BE0E9D" w14:textId="77777777" w:rsidR="007D7B33" w:rsidRDefault="007D7B33" w:rsidP="007D7B33">
      <w:pPr>
        <w:pStyle w:val="ListParagraph"/>
        <w:autoSpaceDE w:val="0"/>
        <w:autoSpaceDN w:val="0"/>
        <w:adjustRightInd w:val="0"/>
        <w:rPr>
          <w:rFonts w:cstheme="minorHAnsi"/>
          <w:bCs/>
          <w:sz w:val="20"/>
          <w:szCs w:val="18"/>
        </w:rPr>
      </w:pPr>
    </w:p>
    <w:p w14:paraId="050B2976" w14:textId="77777777" w:rsidR="007D7B33" w:rsidRDefault="007D7B33" w:rsidP="007D7B33">
      <w:pPr>
        <w:pStyle w:val="ListParagraph"/>
        <w:autoSpaceDE w:val="0"/>
        <w:autoSpaceDN w:val="0"/>
        <w:adjustRightInd w:val="0"/>
        <w:rPr>
          <w:rFonts w:cstheme="minorHAnsi"/>
          <w:bCs/>
          <w:sz w:val="20"/>
          <w:szCs w:val="18"/>
        </w:rPr>
      </w:pPr>
    </w:p>
    <w:p w14:paraId="5115AB1E" w14:textId="5D43972B" w:rsidR="007D7B33" w:rsidRPr="007D7B33" w:rsidRDefault="007D7B33" w:rsidP="007D7B33">
      <w:pPr>
        <w:pStyle w:val="ListParagraph"/>
        <w:autoSpaceDE w:val="0"/>
        <w:autoSpaceDN w:val="0"/>
        <w:adjustRightInd w:val="0"/>
        <w:rPr>
          <w:rFonts w:cstheme="minorHAnsi"/>
          <w:bCs/>
          <w:sz w:val="20"/>
          <w:szCs w:val="18"/>
        </w:rPr>
      </w:pPr>
      <w:r w:rsidRPr="007D7B33">
        <w:rPr>
          <w:rFonts w:cstheme="minorHAnsi"/>
          <w:bCs/>
          <w:sz w:val="20"/>
          <w:szCs w:val="18"/>
        </w:rPr>
        <w:t xml:space="preserve"> </w:t>
      </w:r>
    </w:p>
    <w:sectPr w:rsidR="007D7B33" w:rsidRPr="007D7B33" w:rsidSect="00FD59AD">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0"/>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5"/>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6"/>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7"/>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8"/>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start w:val="19"/>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20"/>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start w:val="2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9"/>
    <w:multiLevelType w:val="hybridMultilevel"/>
    <w:tmpl w:val="00000009"/>
    <w:lvl w:ilvl="0" w:tplc="00000321">
      <w:start w:val="22"/>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A"/>
    <w:multiLevelType w:val="hybridMultilevel"/>
    <w:tmpl w:val="0000000A"/>
    <w:lvl w:ilvl="0" w:tplc="00000385">
      <w:start w:val="23"/>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000B"/>
    <w:multiLevelType w:val="hybridMultilevel"/>
    <w:tmpl w:val="0000000B"/>
    <w:lvl w:ilvl="0" w:tplc="000003E9">
      <w:start w:val="24"/>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C"/>
    <w:multiLevelType w:val="hybridMultilevel"/>
    <w:tmpl w:val="0000000C"/>
    <w:lvl w:ilvl="0" w:tplc="0000044D">
      <w:start w:val="25"/>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000D"/>
    <w:multiLevelType w:val="hybridMultilevel"/>
    <w:tmpl w:val="0000000D"/>
    <w:lvl w:ilvl="0" w:tplc="000004B1">
      <w:start w:val="26"/>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E"/>
    <w:multiLevelType w:val="hybridMultilevel"/>
    <w:tmpl w:val="0000000E"/>
    <w:lvl w:ilvl="0" w:tplc="00000515">
      <w:start w:val="27"/>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000F"/>
    <w:multiLevelType w:val="hybridMultilevel"/>
    <w:tmpl w:val="0000000F"/>
    <w:lvl w:ilvl="0" w:tplc="00000579">
      <w:start w:val="28"/>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0010"/>
    <w:multiLevelType w:val="hybridMultilevel"/>
    <w:tmpl w:val="00000010"/>
    <w:lvl w:ilvl="0" w:tplc="000005DD">
      <w:start w:val="29"/>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08B75B7"/>
    <w:multiLevelType w:val="hybridMultilevel"/>
    <w:tmpl w:val="D87EF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6E7"/>
    <w:rsid w:val="00060E18"/>
    <w:rsid w:val="001856E7"/>
    <w:rsid w:val="001E4364"/>
    <w:rsid w:val="00577AAB"/>
    <w:rsid w:val="005D4931"/>
    <w:rsid w:val="00743E3E"/>
    <w:rsid w:val="0074620D"/>
    <w:rsid w:val="007D7B33"/>
    <w:rsid w:val="008373F4"/>
    <w:rsid w:val="00865C4F"/>
    <w:rsid w:val="00976585"/>
    <w:rsid w:val="00991B2E"/>
    <w:rsid w:val="009E5DC9"/>
    <w:rsid w:val="00A1293A"/>
    <w:rsid w:val="00D21E92"/>
    <w:rsid w:val="00D318B6"/>
    <w:rsid w:val="00DB24E3"/>
    <w:rsid w:val="00F87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40C4A48"/>
  <w15:chartTrackingRefBased/>
  <w15:docId w15:val="{E8557853-6C0E-F340-AA44-076448479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56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1153</Words>
  <Characters>6578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Tommy Malone</dc:creator>
  <cp:keywords/>
  <dc:description/>
  <cp:lastModifiedBy>Tommy Malone</cp:lastModifiedBy>
  <cp:revision>3</cp:revision>
  <dcterms:created xsi:type="dcterms:W3CDTF">2020-07-13T22:24:00Z</dcterms:created>
  <dcterms:modified xsi:type="dcterms:W3CDTF">2020-07-13T22:24:00Z</dcterms:modified>
</cp:coreProperties>
</file>